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54"/>
          <w:szCs w:val="54"/>
        </w:rPr>
        <w:jc w:val="left"/>
        <w:spacing w:lineRule="exact" w:line="700"/>
        <w:ind w:left="1800" w:right="-101"/>
      </w:pPr>
      <w:r>
        <w:pict>
          <v:group style="position:absolute;margin-left:88.5pt;margin-top:42.4358pt;width:435pt;height:0pt;mso-position-horizontal-relative:page;mso-position-vertical-relative:paragraph;z-index:-256" coordorigin="1770,849" coordsize="8700,0">
            <v:shape style="position:absolute;left:1770;top:849;width:8700;height:0" coordorigin="1770,849" coordsize="8700,0" path="m1770,849l10470,849e" filled="f" stroked="t" strokeweight="0.82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35"/>
          <w:w w:val="100"/>
          <w:position w:val="-2"/>
          <w:sz w:val="52"/>
          <w:szCs w:val="52"/>
        </w:rPr>
        <w:t>Ben</w:t>
      </w:r>
      <w:r>
        <w:rPr>
          <w:rFonts w:cs="Arial Black" w:hAnsi="Arial Black" w:eastAsia="Arial Black" w:ascii="Arial Black"/>
          <w:b/>
          <w:spacing w:val="-35"/>
          <w:w w:val="100"/>
          <w:position w:val="-2"/>
          <w:sz w:val="54"/>
          <w:szCs w:val="54"/>
        </w:rPr>
        <w:t>jami</w:t>
      </w:r>
      <w:r>
        <w:rPr>
          <w:rFonts w:cs="Arial Black" w:hAnsi="Arial Black" w:eastAsia="Arial Black" w:ascii="Arial Black"/>
          <w:b/>
          <w:spacing w:val="0"/>
          <w:w w:val="100"/>
          <w:position w:val="-2"/>
          <w:sz w:val="54"/>
          <w:szCs w:val="54"/>
        </w:rPr>
        <w:t>n</w:t>
      </w:r>
      <w:r>
        <w:rPr>
          <w:rFonts w:cs="Arial Black" w:hAnsi="Arial Black" w:eastAsia="Arial Black" w:ascii="Arial Black"/>
          <w:b/>
          <w:spacing w:val="-70"/>
          <w:w w:val="100"/>
          <w:position w:val="-2"/>
          <w:sz w:val="54"/>
          <w:szCs w:val="54"/>
        </w:rPr>
        <w:t> </w:t>
      </w:r>
      <w:r>
        <w:rPr>
          <w:rFonts w:cs="Arial Black" w:hAnsi="Arial Black" w:eastAsia="Arial Black" w:ascii="Arial Black"/>
          <w:b/>
          <w:spacing w:val="-35"/>
          <w:w w:val="100"/>
          <w:position w:val="-2"/>
          <w:sz w:val="54"/>
          <w:szCs w:val="54"/>
        </w:rPr>
        <w:t>Gerard</w:t>
      </w:r>
      <w:r>
        <w:rPr>
          <w:rFonts w:cs="Arial Black" w:hAnsi="Arial Black" w:eastAsia="Arial Black" w:ascii="Arial Black"/>
          <w:spacing w:val="0"/>
          <w:w w:val="100"/>
          <w:position w:val="0"/>
          <w:sz w:val="54"/>
          <w:szCs w:val="54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72"/>
      </w:pPr>
      <w:r>
        <w:br w:type="column"/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111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Waver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Pl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exact" w:line="180"/>
        <w:ind w:right="-44"/>
      </w:pPr>
      <w:r>
        <w:rPr>
          <w:rFonts w:cs="Arial" w:hAnsi="Arial" w:eastAsia="Arial" w:ascii="Arial"/>
          <w:spacing w:val="0"/>
          <w:w w:val="100"/>
          <w:sz w:val="16"/>
          <w:szCs w:val="16"/>
        </w:rPr>
        <w:t>Manhattan,</w:t>
      </w:r>
      <w:r>
        <w:rPr>
          <w:rFonts w:cs="Arial" w:hAnsi="Arial" w:eastAsia="Arial" w:ascii="Arial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10014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75" w:lineRule="exact" w:line="180"/>
        <w:ind w:right="1774" w:firstLine="44"/>
        <w:sectPr>
          <w:pgMar w:footer="362" w:header="0" w:top="1120" w:bottom="280" w:left="0" w:right="0"/>
          <w:footerReference w:type="default" r:id="rId4"/>
          <w:pgSz w:w="12240" w:h="15840"/>
          <w:cols w:num="3" w:equalWidth="off">
            <w:col w:w="6185" w:space="967"/>
            <w:col w:w="1644" w:space="218"/>
            <w:col w:w="3226"/>
          </w:cols>
        </w:sectPr>
      </w:pPr>
      <w:r>
        <w:br w:type="column"/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(916)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5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20-2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6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13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hyperlink r:id="rId5">
        <w:r>
          <w:rPr>
            <w:rFonts w:cs="Arial" w:hAnsi="Arial" w:eastAsia="Arial" w:ascii="Arial"/>
            <w:spacing w:val="0"/>
            <w:w w:val="100"/>
            <w:sz w:val="16"/>
            <w:szCs w:val="16"/>
            <w:u w:val="single" w:color="000000"/>
          </w:rPr>
          <w:t>bgerr</w:t>
        </w:r>
        <w:r>
          <w:rPr>
            <w:rFonts w:cs="Arial" w:hAnsi="Arial" w:eastAsia="Arial" w:ascii="Arial"/>
            <w:spacing w:val="1"/>
            <w:w w:val="100"/>
            <w:sz w:val="16"/>
            <w:szCs w:val="16"/>
            <w:u w:val="single" w:color="000000"/>
          </w:rPr>
          <w:t>a</w:t>
        </w:r>
        <w:r>
          <w:rPr>
            <w:rFonts w:cs="Arial" w:hAnsi="Arial" w:eastAsia="Arial" w:ascii="Arial"/>
            <w:spacing w:val="1"/>
            <w:w w:val="100"/>
            <w:sz w:val="16"/>
            <w:szCs w:val="16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16"/>
            <w:szCs w:val="16"/>
            <w:u w:val="single" w:color="000000"/>
          </w:rPr>
          <w:t>rd@</w:t>
        </w:r>
        <w:r>
          <w:rPr>
            <w:rFonts w:cs="Arial" w:hAnsi="Arial" w:eastAsia="Arial" w:ascii="Arial"/>
            <w:spacing w:val="1"/>
            <w:w w:val="100"/>
            <w:sz w:val="16"/>
            <w:szCs w:val="16"/>
            <w:u w:val="single" w:color="000000"/>
          </w:rPr>
          <w:t>g</w:t>
        </w:r>
        <w:r>
          <w:rPr>
            <w:rFonts w:cs="Arial" w:hAnsi="Arial" w:eastAsia="Arial" w:ascii="Arial"/>
            <w:spacing w:val="1"/>
            <w:w w:val="100"/>
            <w:sz w:val="16"/>
            <w:szCs w:val="16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16"/>
            <w:szCs w:val="16"/>
            <w:u w:val="single" w:color="000000"/>
          </w:rPr>
          <w:t>net.com</w:t>
        </w:r>
      </w:hyperlink>
      <w:r>
        <w:rPr>
          <w:rFonts w:cs="Arial" w:hAnsi="Arial" w:eastAsia="Arial" w:ascii="Arial"/>
          <w:spacing w:val="0"/>
          <w:w w:val="100"/>
          <w:sz w:val="16"/>
          <w:szCs w:val="16"/>
        </w:rPr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  <w:sectPr>
          <w:type w:val="continuous"/>
          <w:pgSz w:w="12240" w:h="15840"/>
          <w:pgMar w:top="1120" w:bottom="280" w:left="0" w:right="0"/>
        </w:sectPr>
      </w:pPr>
      <w:r>
        <w:rPr>
          <w:sz w:val="26"/>
          <w:szCs w:val="26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800" w:right="-50"/>
      </w:pPr>
      <w:r>
        <w:rPr>
          <w:rFonts w:cs="Arial Black" w:hAnsi="Arial Black" w:eastAsia="Arial Black" w:ascii="Arial Black"/>
          <w:b/>
          <w:spacing w:val="-10"/>
          <w:w w:val="100"/>
          <w:sz w:val="20"/>
          <w:szCs w:val="20"/>
        </w:rPr>
        <w:t>O</w:t>
      </w:r>
      <w:r>
        <w:rPr>
          <w:rFonts w:cs="Arial Black" w:hAnsi="Arial Black" w:eastAsia="Arial Black" w:ascii="Arial Black"/>
          <w:b/>
          <w:spacing w:val="-11"/>
          <w:w w:val="100"/>
          <w:sz w:val="20"/>
          <w:szCs w:val="20"/>
        </w:rPr>
        <w:t>b</w:t>
      </w:r>
      <w:r>
        <w:rPr>
          <w:rFonts w:cs="Arial Black" w:hAnsi="Arial Black" w:eastAsia="Arial Black" w:ascii="Arial Black"/>
          <w:b/>
          <w:spacing w:val="-10"/>
          <w:w w:val="100"/>
          <w:sz w:val="20"/>
          <w:szCs w:val="20"/>
        </w:rPr>
        <w:t>jective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 w:lineRule="auto" w:line="254"/>
        <w:ind w:right="1856"/>
        <w:sectPr>
          <w:type w:val="continuous"/>
          <w:pgSz w:w="12240" w:h="15840"/>
          <w:pgMar w:top="1120" w:bottom="280" w:left="0" w:right="0"/>
          <w:cols w:num="2" w:equalWidth="off">
            <w:col w:w="2756" w:space="1204"/>
            <w:col w:w="8280"/>
          </w:cols>
        </w:sectPr>
      </w:pPr>
      <w:r>
        <w:br w:type="column"/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obtain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all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posit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Instituti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that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ll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use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ment,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customer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serv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skills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gr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y.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pict>
          <v:shape style="position:absolute;margin-left:-66.7822pt;margin-top:268.403pt;width:736.574pt;height:250.001pt;mso-position-horizontal-relative:page;mso-position-vertical-relative:page;z-index:-255;rotation:300" type="#_x0000_t136" fillcolor="#000000" stroked="f">
            <o:extrusion v:ext="view" autorotationcenter="t"/>
            <v:textpath style="font-family:&amp;quot;Arial&amp;quot;;font-size:250pt;v-text-kern:t;mso-text-shadow:auto" string="Before"/>
            <w10:wrap type="none"/>
          </v:shape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320"/>
        <w:ind w:left="1762" w:right="1761"/>
      </w:pPr>
      <w:r>
        <w:rPr>
          <w:rFonts w:cs="Arial Black" w:hAnsi="Arial Black" w:eastAsia="Arial Black" w:ascii="Arial Black"/>
          <w:b/>
          <w:spacing w:val="-10"/>
          <w:w w:val="100"/>
          <w:position w:val="4"/>
          <w:sz w:val="20"/>
          <w:szCs w:val="20"/>
        </w:rPr>
        <w:t>Exp</w:t>
      </w:r>
      <w:r>
        <w:rPr>
          <w:rFonts w:cs="Arial Black" w:hAnsi="Arial Black" w:eastAsia="Arial Black" w:ascii="Arial Black"/>
          <w:b/>
          <w:spacing w:val="-11"/>
          <w:w w:val="100"/>
          <w:position w:val="4"/>
          <w:sz w:val="20"/>
          <w:szCs w:val="20"/>
        </w:rPr>
        <w:t>e</w:t>
      </w:r>
      <w:r>
        <w:rPr>
          <w:rFonts w:cs="Arial Black" w:hAnsi="Arial Black" w:eastAsia="Arial Black" w:ascii="Arial Black"/>
          <w:b/>
          <w:spacing w:val="-10"/>
          <w:w w:val="100"/>
          <w:position w:val="4"/>
          <w:sz w:val="20"/>
          <w:szCs w:val="20"/>
        </w:rPr>
        <w:t>rienc</w:t>
      </w:r>
      <w:r>
        <w:rPr>
          <w:rFonts w:cs="Arial Black" w:hAnsi="Arial Black" w:eastAsia="Arial Black" w:ascii="Arial Black"/>
          <w:b/>
          <w:spacing w:val="0"/>
          <w:w w:val="100"/>
          <w:position w:val="4"/>
          <w:sz w:val="20"/>
          <w:szCs w:val="20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position w:val="4"/>
          <w:sz w:val="20"/>
          <w:szCs w:val="20"/>
        </w:rPr>
        <w:t>              </w:t>
      </w:r>
      <w:r>
        <w:rPr>
          <w:rFonts w:cs="Arial Black" w:hAnsi="Arial Black" w:eastAsia="Arial Black" w:ascii="Arial Black"/>
          <w:b/>
          <w:spacing w:val="16"/>
          <w:w w:val="100"/>
          <w:position w:val="4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–Pr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   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position w:val="0"/>
          <w:sz w:val="22"/>
          <w:szCs w:val="22"/>
        </w:rPr>
        <w:t>M</w:t>
      </w:r>
      <w:r>
        <w:rPr>
          <w:rFonts w:cs="Arial Black" w:hAnsi="Arial Black" w:eastAsia="Arial Black" w:ascii="Arial Black"/>
          <w:b/>
          <w:spacing w:val="1"/>
          <w:w w:val="100"/>
          <w:position w:val="0"/>
          <w:sz w:val="22"/>
          <w:szCs w:val="22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position w:val="0"/>
          <w:sz w:val="22"/>
          <w:szCs w:val="22"/>
        </w:rPr>
        <w:t>nh</w:t>
      </w:r>
      <w:r>
        <w:rPr>
          <w:rFonts w:cs="Arial Black" w:hAnsi="Arial Black" w:eastAsia="Arial Black" w:ascii="Arial Black"/>
          <w:b/>
          <w:spacing w:val="1"/>
          <w:w w:val="100"/>
          <w:position w:val="0"/>
          <w:sz w:val="22"/>
          <w:szCs w:val="22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position w:val="0"/>
          <w:sz w:val="22"/>
          <w:szCs w:val="22"/>
        </w:rPr>
        <w:t>ttan</w:t>
      </w:r>
      <w:r>
        <w:rPr>
          <w:rFonts w:cs="Arial Black" w:hAnsi="Arial Black" w:eastAsia="Arial Black" w:ascii="Arial Black"/>
          <w:b/>
          <w:spacing w:val="-13"/>
          <w:w w:val="100"/>
          <w:position w:val="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2"/>
          <w:w w:val="100"/>
          <w:position w:val="0"/>
          <w:sz w:val="22"/>
          <w:szCs w:val="22"/>
        </w:rPr>
        <w:t>M</w:t>
      </w:r>
      <w:r>
        <w:rPr>
          <w:rFonts w:cs="Arial Black" w:hAnsi="Arial Black" w:eastAsia="Arial Black" w:ascii="Arial Black"/>
          <w:b/>
          <w:spacing w:val="0"/>
          <w:w w:val="100"/>
          <w:position w:val="0"/>
          <w:sz w:val="22"/>
          <w:szCs w:val="22"/>
        </w:rPr>
        <w:t>ortgage</w:t>
      </w:r>
      <w:r>
        <w:rPr>
          <w:rFonts w:cs="Arial Black" w:hAnsi="Arial Black" w:eastAsia="Arial Black" w:ascii="Arial Black"/>
          <w:b/>
          <w:spacing w:val="-10"/>
          <w:w w:val="100"/>
          <w:position w:val="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position w:val="0"/>
          <w:sz w:val="22"/>
          <w:szCs w:val="22"/>
        </w:rPr>
        <w:t>Co.</w:t>
      </w:r>
      <w:r>
        <w:rPr>
          <w:rFonts w:cs="Arial Black" w:hAnsi="Arial Black" w:eastAsia="Arial Black" w:ascii="Arial Black"/>
          <w:b/>
          <w:spacing w:val="0"/>
          <w:w w:val="100"/>
          <w:position w:val="0"/>
          <w:sz w:val="22"/>
          <w:szCs w:val="22"/>
        </w:rPr>
        <w:t>        </w:t>
      </w:r>
      <w:r>
        <w:rPr>
          <w:rFonts w:cs="Arial Black" w:hAnsi="Arial Black" w:eastAsia="Arial Black" w:ascii="Arial Black"/>
          <w:b/>
          <w:spacing w:val="28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Yo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Y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1"/>
        <w:ind w:left="3960"/>
      </w:pP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Bra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spacing w:val="-19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4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Manag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bra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empl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7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Overse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Originatio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loans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4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Clien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Manag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Branc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Complianc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files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Intervi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emp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7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4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Branc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rainer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Revi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en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orc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compa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olicie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pro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edures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9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–20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Dow</w:t>
      </w:r>
      <w:r>
        <w:rPr>
          <w:rFonts w:cs="Arial Black" w:hAnsi="Arial Black" w:eastAsia="Arial Black" w:ascii="Arial Black"/>
          <w:b/>
          <w:spacing w:val="-5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22"/>
          <w:szCs w:val="22"/>
        </w:rPr>
        <w:t>J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on</w:t>
      </w:r>
      <w:r>
        <w:rPr>
          <w:rFonts w:cs="Arial Black" w:hAnsi="Arial Black" w:eastAsia="Arial Black" w:ascii="Arial Black"/>
          <w:b/>
          <w:spacing w:val="1"/>
          <w:w w:val="100"/>
          <w:sz w:val="22"/>
          <w:szCs w:val="22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s</w:t>
      </w:r>
      <w:r>
        <w:rPr>
          <w:rFonts w:cs="Arial Black" w:hAnsi="Arial Black" w:eastAsia="Arial Black" w:ascii="Arial Black"/>
          <w:b/>
          <w:spacing w:val="-7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&amp;</w:t>
      </w:r>
      <w:r>
        <w:rPr>
          <w:rFonts w:cs="Arial Black" w:hAnsi="Arial Black" w:eastAsia="Arial Black" w:ascii="Arial Black"/>
          <w:b/>
          <w:spacing w:val="-2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Co.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            </w:t>
      </w:r>
      <w:r>
        <w:rPr>
          <w:rFonts w:cs="Arial Black" w:hAnsi="Arial Black" w:eastAsia="Arial Black" w:ascii="Arial Black"/>
          <w:b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1"/>
        <w:ind w:left="3960"/>
      </w:pPr>
      <w:r>
        <w:rPr>
          <w:rFonts w:cs="Arial" w:hAnsi="Arial" w:eastAsia="Arial" w:ascii="Arial"/>
          <w:b/>
          <w:spacing w:val="-9"/>
          <w:sz w:val="18"/>
          <w:szCs w:val="18"/>
        </w:rPr>
        <w:t>R</w:t>
      </w:r>
      <w:r>
        <w:rPr>
          <w:rFonts w:cs="Arial" w:hAnsi="Arial" w:eastAsia="Arial" w:ascii="Arial"/>
          <w:b/>
          <w:spacing w:val="-10"/>
          <w:sz w:val="18"/>
          <w:szCs w:val="18"/>
        </w:rPr>
        <w:t>e</w:t>
      </w:r>
      <w:r>
        <w:rPr>
          <w:rFonts w:cs="Arial" w:hAnsi="Arial" w:eastAsia="Arial" w:ascii="Arial"/>
          <w:b/>
          <w:spacing w:val="-9"/>
          <w:sz w:val="18"/>
          <w:szCs w:val="18"/>
        </w:rPr>
        <w:t>g</w:t>
      </w:r>
      <w:r>
        <w:rPr>
          <w:rFonts w:cs="Arial" w:hAnsi="Arial" w:eastAsia="Arial" w:ascii="Arial"/>
          <w:b/>
          <w:spacing w:val="-10"/>
          <w:sz w:val="18"/>
          <w:szCs w:val="18"/>
        </w:rPr>
        <w:t>i</w:t>
      </w:r>
      <w:r>
        <w:rPr>
          <w:rFonts w:cs="Arial" w:hAnsi="Arial" w:eastAsia="Arial" w:ascii="Arial"/>
          <w:b/>
          <w:spacing w:val="-10"/>
          <w:sz w:val="18"/>
          <w:szCs w:val="18"/>
        </w:rPr>
        <w:t>o</w:t>
      </w:r>
      <w:r>
        <w:rPr>
          <w:rFonts w:cs="Arial" w:hAnsi="Arial" w:eastAsia="Arial" w:ascii="Arial"/>
          <w:b/>
          <w:spacing w:val="-9"/>
          <w:sz w:val="18"/>
          <w:szCs w:val="18"/>
        </w:rPr>
        <w:t>n</w:t>
      </w:r>
      <w:r>
        <w:rPr>
          <w:rFonts w:cs="Arial" w:hAnsi="Arial" w:eastAsia="Arial" w:ascii="Arial"/>
          <w:b/>
          <w:spacing w:val="-1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sz w:val="18"/>
          <w:szCs w:val="18"/>
        </w:rPr>
        <w:t>l</w:t>
      </w:r>
      <w:r>
        <w:rPr>
          <w:rFonts w:cs="Arial" w:hAnsi="Arial" w:eastAsia="Arial" w:ascii="Arial"/>
          <w:b/>
          <w:spacing w:val="-21"/>
          <w:sz w:val="18"/>
          <w:szCs w:val="18"/>
        </w:rPr>
        <w:t> 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Op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on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-2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5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Sale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Relation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hi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Majo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Accounts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Clien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Request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fo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rainin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Functionali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ransactiona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Product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Sales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4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Proces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Improvement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Creatio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ra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Documen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1"/>
        <w:ind w:left="39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Publi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Speakin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Recruiting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9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Dow</w:t>
      </w:r>
      <w:r>
        <w:rPr>
          <w:rFonts w:cs="Arial Black" w:hAnsi="Arial Black" w:eastAsia="Arial Black" w:ascii="Arial Black"/>
          <w:b/>
          <w:spacing w:val="-5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22"/>
          <w:szCs w:val="22"/>
        </w:rPr>
        <w:t>J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on</w:t>
      </w:r>
      <w:r>
        <w:rPr>
          <w:rFonts w:cs="Arial Black" w:hAnsi="Arial Black" w:eastAsia="Arial Black" w:ascii="Arial Black"/>
          <w:b/>
          <w:spacing w:val="1"/>
          <w:w w:val="100"/>
          <w:sz w:val="22"/>
          <w:szCs w:val="22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s</w:t>
      </w:r>
      <w:r>
        <w:rPr>
          <w:rFonts w:cs="Arial Black" w:hAnsi="Arial Black" w:eastAsia="Arial Black" w:ascii="Arial Black"/>
          <w:b/>
          <w:spacing w:val="-7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&amp;</w:t>
      </w:r>
      <w:r>
        <w:rPr>
          <w:rFonts w:cs="Arial Black" w:hAnsi="Arial Black" w:eastAsia="Arial Black" w:ascii="Arial Black"/>
          <w:b/>
          <w:spacing w:val="-2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Co.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            </w:t>
      </w:r>
      <w:r>
        <w:rPr>
          <w:rFonts w:cs="Arial Black" w:hAnsi="Arial Black" w:eastAsia="Arial Black" w:ascii="Arial Black"/>
          <w:b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0"/>
        <w:ind w:left="4010"/>
      </w:pP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Pro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j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ec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19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ageme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5" w:lineRule="auto" w:line="254"/>
        <w:ind w:left="4205" w:right="1793" w:hanging="245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Gathere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informatio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fro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Opera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Manager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rega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thei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business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0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Configuratio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sof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mee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36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Departmen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Shippin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eeds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4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estin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Securi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sof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are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1"/>
        <w:ind w:left="39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rainin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BES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sof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entir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Operat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Department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9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Dow</w:t>
      </w:r>
      <w:r>
        <w:rPr>
          <w:rFonts w:cs="Arial Black" w:hAnsi="Arial Black" w:eastAsia="Arial Black" w:ascii="Arial Black"/>
          <w:b/>
          <w:spacing w:val="-5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22"/>
          <w:szCs w:val="22"/>
        </w:rPr>
        <w:t>J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on</w:t>
      </w:r>
      <w:r>
        <w:rPr>
          <w:rFonts w:cs="Arial Black" w:hAnsi="Arial Black" w:eastAsia="Arial Black" w:ascii="Arial Black"/>
          <w:b/>
          <w:spacing w:val="1"/>
          <w:w w:val="100"/>
          <w:sz w:val="22"/>
          <w:szCs w:val="22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s</w:t>
      </w:r>
      <w:r>
        <w:rPr>
          <w:rFonts w:cs="Arial Black" w:hAnsi="Arial Black" w:eastAsia="Arial Black" w:ascii="Arial Black"/>
          <w:b/>
          <w:spacing w:val="-7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&amp;</w:t>
      </w:r>
      <w:r>
        <w:rPr>
          <w:rFonts w:cs="Arial Black" w:hAnsi="Arial Black" w:eastAsia="Arial Black" w:ascii="Arial Black"/>
          <w:b/>
          <w:spacing w:val="-2"/>
          <w:w w:val="100"/>
          <w:sz w:val="22"/>
          <w:szCs w:val="22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Co.</w:t>
      </w:r>
      <w:r>
        <w:rPr>
          <w:rFonts w:cs="Arial Black" w:hAnsi="Arial Black" w:eastAsia="Arial Black" w:ascii="Arial Black"/>
          <w:b/>
          <w:spacing w:val="0"/>
          <w:w w:val="100"/>
          <w:sz w:val="22"/>
          <w:szCs w:val="22"/>
        </w:rPr>
        <w:t>            </w:t>
      </w:r>
      <w:r>
        <w:rPr>
          <w:rFonts w:cs="Arial Black" w:hAnsi="Arial Black" w:eastAsia="Arial Black" w:ascii="Arial Black"/>
          <w:b/>
          <w:spacing w:val="5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1"/>
        <w:ind w:left="3960"/>
      </w:pP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echnica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-19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pp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19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spacing w:val="-10"/>
          <w:w w:val="100"/>
          <w:sz w:val="18"/>
          <w:szCs w:val="18"/>
        </w:rPr>
        <w:t>ea</w:t>
      </w:r>
      <w:r>
        <w:rPr>
          <w:rFonts w:cs="Arial" w:hAnsi="Arial" w:eastAsia="Arial" w:ascii="Arial"/>
          <w:b/>
          <w:spacing w:val="-9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-1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5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Increase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communicatio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ith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hnica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Suppor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Departmen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regional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rot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Procedura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document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poste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fo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Gl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ba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use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2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Hel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implemen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Glo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Gen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7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Phon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7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stem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3"/>
        <w:ind w:left="39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Increase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echnica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Procedura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kn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tea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members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ind w:left="1764" w:right="1766"/>
      </w:pPr>
      <w:r>
        <w:rPr>
          <w:rFonts w:cs="Arial Black" w:hAnsi="Arial Black" w:eastAsia="Arial Black" w:ascii="Arial Black"/>
          <w:b/>
          <w:spacing w:val="-10"/>
          <w:w w:val="100"/>
          <w:sz w:val="20"/>
          <w:szCs w:val="20"/>
        </w:rPr>
        <w:t>Edu</w:t>
      </w:r>
      <w:r>
        <w:rPr>
          <w:rFonts w:cs="Arial Black" w:hAnsi="Arial Black" w:eastAsia="Arial Black" w:ascii="Arial Black"/>
          <w:b/>
          <w:spacing w:val="-11"/>
          <w:w w:val="100"/>
          <w:sz w:val="20"/>
          <w:szCs w:val="20"/>
        </w:rPr>
        <w:t>c</w:t>
      </w:r>
      <w:r>
        <w:rPr>
          <w:rFonts w:cs="Arial Black" w:hAnsi="Arial Black" w:eastAsia="Arial Black" w:ascii="Arial Black"/>
          <w:b/>
          <w:spacing w:val="-10"/>
          <w:w w:val="100"/>
          <w:sz w:val="20"/>
          <w:szCs w:val="20"/>
        </w:rPr>
        <w:t>atio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                </w:t>
      </w:r>
      <w:r>
        <w:rPr>
          <w:rFonts w:cs="Arial Black" w:hAnsi="Arial Black" w:eastAsia="Arial Black" w:ascii="Arial Black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19</w:t>
      </w:r>
      <w:r>
        <w:rPr>
          <w:rFonts w:cs="Arial" w:hAnsi="Arial" w:eastAsia="Arial" w:ascii="Arial"/>
          <w:spacing w:val="1"/>
          <w:w w:val="100"/>
          <w:position w:val="2"/>
          <w:sz w:val="18"/>
          <w:szCs w:val="18"/>
        </w:rPr>
        <w:t>9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9</w:t>
      </w:r>
      <w:r>
        <w:rPr>
          <w:rFonts w:cs="Arial" w:hAnsi="Arial" w:eastAsia="Arial" w:ascii="Arial"/>
          <w:spacing w:val="1"/>
          <w:w w:val="100"/>
          <w:position w:val="2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20</w:t>
      </w:r>
      <w:r>
        <w:rPr>
          <w:rFonts w:cs="Arial" w:hAnsi="Arial" w:eastAsia="Arial" w:ascii="Arial"/>
          <w:spacing w:val="1"/>
          <w:w w:val="100"/>
          <w:position w:val="2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                        </w:t>
      </w:r>
      <w:r>
        <w:rPr>
          <w:rFonts w:cs="Arial" w:hAnsi="Arial" w:eastAsia="Arial" w:ascii="Arial"/>
          <w:spacing w:val="13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ITT</w:t>
      </w:r>
      <w:r>
        <w:rPr>
          <w:rFonts w:cs="Arial" w:hAnsi="Arial" w:eastAsia="Arial" w:ascii="Arial"/>
          <w:spacing w:val="1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2"/>
          <w:w w:val="100"/>
          <w:position w:val="2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echnical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Institute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                                </w:t>
      </w:r>
      <w:r>
        <w:rPr>
          <w:rFonts w:cs="Arial" w:hAnsi="Arial" w:eastAsia="Arial" w:ascii="Arial"/>
          <w:spacing w:val="5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Alb</w:t>
      </w:r>
      <w:r>
        <w:rPr>
          <w:rFonts w:cs="Arial" w:hAnsi="Arial" w:eastAsia="Arial" w:ascii="Arial"/>
          <w:spacing w:val="1"/>
          <w:w w:val="100"/>
          <w:position w:val="2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position w:val="2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position w:val="2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18"/>
          <w:szCs w:val="18"/>
        </w:rPr>
        <w:t>NY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9"/>
        <w:ind w:left="39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Diplom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ec</w:t>
      </w:r>
      <w:r>
        <w:rPr>
          <w:rFonts w:cs="Arial" w:hAnsi="Arial" w:eastAsia="Arial" w:ascii="Arial"/>
          <w:spacing w:val="-6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nica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Suppor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Ne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orki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4"/>
        <w:ind w:left="3960"/>
        <w:sectPr>
          <w:type w:val="continuous"/>
          <w:pgSz w:w="12240" w:h="15840"/>
          <w:pgMar w:top="1120" w:bottom="280" w:left="0" w:right="0"/>
        </w:sectPr>
      </w:pPr>
      <w:r>
        <w:rPr>
          <w:rFonts w:cs="Arial" w:hAnsi="Arial" w:eastAsia="Arial" w:ascii="Arial"/>
          <w:spacing w:val="-5"/>
          <w:w w:val="100"/>
          <w:sz w:val="18"/>
          <w:szCs w:val="18"/>
        </w:rPr>
        <w:t>1994-1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9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   </w:t>
      </w:r>
      <w:r>
        <w:rPr>
          <w:rFonts w:cs="Arial" w:hAnsi="Arial" w:eastAsia="Arial" w:ascii="Arial"/>
          <w:spacing w:val="25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astl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Hig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Schoo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                </w:t>
      </w:r>
      <w:r>
        <w:rPr>
          <w:rFonts w:cs="Arial" w:hAnsi="Arial" w:eastAsia="Arial" w:ascii="Arial"/>
          <w:spacing w:val="3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York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5"/>
          <w:w w:val="100"/>
          <w:sz w:val="18"/>
          <w:szCs w:val="18"/>
        </w:rPr>
        <w:t>NY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before="58"/>
        <w:ind w:left="4584" w:right="4584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ENJAMIN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ERARD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117" w:right="113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Waverly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(91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13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117" w:right="1136"/>
      </w:pPr>
      <w:r>
        <w:pict>
          <v:group style="position:absolute;margin-left:55.81pt;margin-top:17.571pt;width:500.38pt;height:1.54pt;mso-position-horizontal-relative:page;mso-position-vertical-relative:paragraph;z-index:-254" coordorigin="1116,351" coordsize="10008,31">
            <v:shape style="position:absolute;left:1122;top:357;width:9996;height:0" coordorigin="1122,357" coordsize="9996,0" path="m1122,357l11118,357e" filled="f" stroked="t" strokeweight="0.58pt" strokecolor="#000000">
              <v:path arrowok="t"/>
            </v:shape>
            <v:shape style="position:absolute;left:1122;top:376;width:9996;height:0" coordorigin="1122,376" coordsize="9996,0" path="m1122,376l11118,376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Manhattan,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10014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                                                                          </w:t>
      </w:r>
      <w:r>
        <w:rPr>
          <w:rFonts w:cs="Arial" w:hAnsi="Arial" w:eastAsia="Arial" w:ascii="Arial"/>
          <w:spacing w:val="49"/>
          <w:w w:val="100"/>
          <w:position w:val="-1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bgerard@gn</w:t>
        </w:r>
        <w:r>
          <w:rPr>
            <w:rFonts w:cs="Arial" w:hAnsi="Arial" w:eastAsia="Arial" w:ascii="Arial"/>
            <w:spacing w:val="-1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spacing w:val="0"/>
            <w:w w:val="100"/>
            <w:position w:val="-1"/>
            <w:sz w:val="20"/>
            <w:szCs w:val="20"/>
          </w:rPr>
          <w:t>t.com</w:t>
        </w:r>
      </w:hyperlink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4114" w:right="4114"/>
      </w:pPr>
      <w:r>
        <w:rPr>
          <w:rFonts w:cs="Arial" w:hAnsi="Arial" w:eastAsia="Arial" w:ascii="Arial"/>
          <w:b/>
          <w:spacing w:val="10"/>
          <w:w w:val="100"/>
          <w:sz w:val="24"/>
          <w:szCs w:val="24"/>
        </w:rPr>
        <w:t>MANAGEMEN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2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0"/>
          <w:w w:val="100"/>
          <w:sz w:val="24"/>
          <w:szCs w:val="24"/>
        </w:rPr>
        <w:t>PROFESSIONAL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0"/>
        <w:ind w:left="2846" w:right="2845"/>
      </w:pP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Mortgag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Bankin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men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Bankin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nan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ia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9"/>
        <w:ind w:left="1152" w:right="1184"/>
      </w:pPr>
      <w:r>
        <w:pict>
          <v:shape style="position:absolute;margin-left:37.5271pt;margin-top:143.275pt;width:527.955pt;height:250.001pt;mso-position-horizontal-relative:page;mso-position-vertical-relative:paragraph;z-index:-248;rotation:300" type="#_x0000_t136" fillcolor="#000000" stroked="f">
            <o:extrusion v:ext="view" autorotationcenter="t"/>
            <v:textpath style="font-family:&amp;quot;Arial&amp;quot;;font-size:250pt;v-text-kern:t;mso-text-shadow:auto" string="After"/>
            <w10:wrap type="none"/>
          </v:shape>
        </w:pic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Results-driv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professiona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progressiv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caree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financia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mortgag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king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industries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Skille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dev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exe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utin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targ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busines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initiative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tha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dri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custome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growth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achi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sale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objectives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enh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bottom-li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profits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Highly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ommun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long-t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ationshi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ablishing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trust.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Visionar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leade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kee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erstandin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busines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prioritie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monstrated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expertis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pidl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vancin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busines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oal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ue-producin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activities.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4322" w:right="4178"/>
      </w:pPr>
      <w:r>
        <w:pict>
          <v:group style="position:absolute;margin-left:128.88pt;margin-top:8.38312pt;width:86.7pt;height:0pt;mso-position-horizontal-relative:page;mso-position-vertical-relative:paragraph;z-index:-253" coordorigin="2578,168" coordsize="1734,0">
            <v:shape style="position:absolute;left:2578;top:168;width:1734;height:0" coordorigin="2578,168" coordsize="1734,0" path="m2578,168l4312,168e" filled="f" stroked="t" strokeweight="0.7pt" strokecolor="#000000">
              <v:path arrowok="t"/>
            </v:shape>
            <w10:wrap type="none"/>
          </v:group>
        </w:pict>
      </w:r>
      <w:r>
        <w:pict>
          <v:group style="position:absolute;margin-left:403.62pt;margin-top:8.38313pt;width:78.6pt;height:0pt;mso-position-horizontal-relative:page;mso-position-vertical-relative:paragraph;z-index:-252" coordorigin="8072,168" coordsize="1572,0">
            <v:shape style="position:absolute;left:8072;top:168;width:1572;height:0" coordorigin="8072,168" coordsize="1572,0" path="m8072,168l9644,168e" filled="f" stroked="t" strokeweight="0.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ORE</w:t>
      </w:r>
      <w:r>
        <w:rPr>
          <w:rFonts w:cs="Times New Roman" w:hAnsi="Times New Roman" w:eastAsia="Times New Roman" w:ascii="Times New Roman"/>
          <w:b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DERS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spacing w:val="-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UAL</w:t>
      </w:r>
      <w:r>
        <w:rPr>
          <w:rFonts w:cs="Times New Roman" w:hAnsi="Times New Roman" w:eastAsia="Times New Roman" w:ascii="Times New Roman"/>
          <w:b/>
          <w:spacing w:val="-1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CAT</w:t>
      </w:r>
      <w:r>
        <w:rPr>
          <w:rFonts w:cs="Times New Roman" w:hAnsi="Times New Roman" w:eastAsia="Times New Roman" w:ascii="Times New Roman"/>
          <w:b/>
          <w:spacing w:val="-1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ildi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jo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getin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Busines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velo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/>
      </w:pPr>
      <w:r>
        <w:pict>
          <v:group style="position:absolute;margin-left:55.6pt;margin-top:-23.4001pt;width:500.8pt;height:47.02pt;mso-position-horizontal-relative:page;mso-position-vertical-relative:paragraph;z-index:-251" coordorigin="1112,-468" coordsize="10016,940">
            <v:shape style="position:absolute;left:1122;top:-458;width:9996;height:230" coordorigin="1122,-458" coordsize="9996,230" path="m1122,-228l11118,-228,11118,-458,1122,-458,1122,-228xe" filled="t" fillcolor="#E0E0E0" stroked="f">
              <v:path arrowok="t"/>
              <v:fill/>
            </v:shape>
            <v:shape style="position:absolute;left:1122;top:-228;width:9996;height:230" coordorigin="1122,-228" coordsize="9996,230" path="m1122,3l11118,3,11118,-228,1122,-228,1122,3xe" filled="t" fillcolor="#E0E0E0" stroked="f">
              <v:path arrowok="t"/>
              <v:fill/>
            </v:shape>
            <v:shape style="position:absolute;left:1122;top:3;width:9996;height:229" coordorigin="1122,3" coordsize="9996,229" path="m1122,232l11118,232,11118,3,1122,3,1122,232xe" filled="t" fillcolor="#E0E0E0" stroked="f">
              <v:path arrowok="t"/>
              <v:fill/>
            </v:shape>
            <v:shape style="position:absolute;left:1122;top:232;width:9996;height:230" coordorigin="1122,232" coordsize="9996,230" path="m1122,462l11118,462,11118,232,1122,232,1122,462xe" filled="t" fillcolor="#E0E0E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Marke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Pen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tratio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Strateg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je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4739" w:right="4590"/>
      </w:pPr>
      <w:r>
        <w:pict>
          <v:group style="position:absolute;margin-left:57.6pt;margin-top:8.38312pt;width:178.62pt;height:0pt;mso-position-horizontal-relative:page;mso-position-vertical-relative:paragraph;z-index:-250" coordorigin="1152,168" coordsize="3572,0">
            <v:shape style="position:absolute;left:1152;top:168;width:3572;height:0" coordorigin="1152,168" coordsize="3572,0" path="m1152,168l4724,168e" filled="f" stroked="t" strokeweight="0.7pt" strokecolor="#000000">
              <v:path arrowok="t"/>
            </v:shape>
            <w10:wrap type="none"/>
          </v:group>
        </w:pict>
      </w:r>
      <w:r>
        <w:pict>
          <v:group style="position:absolute;margin-left:382.98pt;margin-top:8.38313pt;width:170.52pt;height:0pt;mso-position-horizontal-relative:page;mso-position-vertical-relative:paragraph;z-index:-249" coordorigin="7660,168" coordsize="3410,0">
            <v:shape style="position:absolute;left:7660;top:168;width:3410;height:0" coordorigin="7660,168" coordsize="3410,0" path="m7660,168l11070,168e" filled="f" stroked="t" strokeweight="0.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ROFES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NAL</w:t>
      </w:r>
      <w:r>
        <w:rPr>
          <w:rFonts w:cs="Times New Roman" w:hAnsi="Times New Roman" w:eastAsia="Times New Roman" w:ascii="Times New Roman"/>
          <w:b/>
          <w:spacing w:val="-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99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99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99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99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auto" w:line="306"/>
        <w:ind w:left="1152" w:right="113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MANHA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Residentia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mortgag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lende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it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30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employee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11branc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cat</w:t>
      </w:r>
      <w:r>
        <w:rPr>
          <w:rFonts w:cs="Arial" w:hAnsi="Arial" w:eastAsia="Arial" w:ascii="Arial"/>
          <w:i/>
          <w:spacing w:val="-6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on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servici</w:t>
      </w:r>
      <w:r>
        <w:rPr>
          <w:rFonts w:cs="Arial" w:hAnsi="Arial" w:eastAsia="Arial" w:ascii="Arial"/>
          <w:i/>
          <w:spacing w:val="-5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borr</w:t>
      </w:r>
      <w:r>
        <w:rPr>
          <w:rFonts w:cs="Arial" w:hAnsi="Arial" w:eastAsia="Arial" w:ascii="Arial"/>
          <w:i/>
          <w:spacing w:val="-5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er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Ne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York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Ar</w:t>
      </w:r>
      <w:r>
        <w:rPr>
          <w:rFonts w:cs="Arial" w:hAnsi="Arial" w:eastAsia="Arial" w:ascii="Arial"/>
          <w:i/>
          <w:spacing w:val="-3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-6"/>
          <w:w w:val="100"/>
          <w:sz w:val="18"/>
          <w:szCs w:val="18"/>
        </w:rPr>
        <w:t>z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on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an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3"/>
          <w:w w:val="100"/>
          <w:sz w:val="18"/>
          <w:szCs w:val="18"/>
        </w:rPr>
        <w:t>F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lorid</w:t>
      </w:r>
      <w:r>
        <w:rPr>
          <w:rFonts w:cs="Arial" w:hAnsi="Arial" w:eastAsia="Arial" w:ascii="Arial"/>
          <w:i/>
          <w:spacing w:val="-5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H</w:t>
      </w: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G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160"/>
        <w:ind w:left="1152"/>
      </w:pP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daily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operati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wing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bra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with</w:t>
      </w:r>
      <w:r>
        <w:rPr>
          <w:rFonts w:cs="Arial" w:hAnsi="Arial" w:eastAsia="Arial" w:ascii="Arial"/>
          <w:spacing w:val="3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primary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drivi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revenue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wth,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incr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" w:lineRule="exact" w:line="220"/>
        <w:ind w:left="1152" w:right="196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profit,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risk.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overseeing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employe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diverse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payroll,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ceivable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payable,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P&amp;L,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$15-20,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accountability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attainment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branch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goals.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0"/>
        <w:ind w:left="1296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hig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fis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pra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693" w:right="6492"/>
      </w:pP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0"/>
        <w:ind w:left="1261" w:right="1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Provid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operationa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uppo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ili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ongoin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anc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need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rui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gro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loa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igination.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9"/>
        <w:ind w:left="1296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Spearhe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initiative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rtfolio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orida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3"/>
        <w:ind w:left="1152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Selected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complishm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720" w:val="left"/>
        </w:tabs>
        <w:jc w:val="left"/>
        <w:spacing w:before="88" w:lineRule="exact" w:line="220"/>
        <w:ind w:left="1728" w:right="1240" w:hanging="432"/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branch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ground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floor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thriving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operation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$2-3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million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Recruited,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entire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staff.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3"/>
        <w:ind w:left="1296"/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Achieved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cognition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Branch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Month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5"/>
        <w:ind w:left="1296"/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Invited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06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62"/>
        <w:ind w:left="1152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lea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ing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prov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der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finan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info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on,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services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for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financial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mpa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ies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-4"/>
          <w:w w:val="100"/>
          <w:sz w:val="18"/>
          <w:szCs w:val="18"/>
        </w:rPr>
        <w:t>z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ons,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ith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more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than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52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500,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00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ers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North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ca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tion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0,000</w:t>
      </w:r>
      <w:r>
        <w:rPr>
          <w:rFonts w:cs="Arial" w:hAnsi="Arial" w:eastAsia="Arial" w:ascii="Arial"/>
          <w:i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rld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w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ide.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9"/>
        <w:ind w:left="1152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PE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NS</w:t>
      </w:r>
      <w:r>
        <w:rPr>
          <w:rFonts w:cs="Arial" w:hAnsi="Arial" w:eastAsia="Arial" w:ascii="Arial"/>
          <w:b/>
          <w:spacing w:val="-9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G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ER</w:t>
      </w:r>
      <w:r>
        <w:rPr>
          <w:rFonts w:cs="Arial" w:hAnsi="Arial" w:eastAsia="Arial" w:ascii="Arial"/>
          <w:b/>
          <w:spacing w:val="38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(200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-20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6)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152" w:right="112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Promoted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rged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optimizi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potenti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input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contrac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Morg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Stanl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wab.</w:t>
      </w:r>
    </w:p>
    <w:p>
      <w:pPr>
        <w:rPr>
          <w:rFonts w:cs="Arial" w:hAnsi="Arial" w:eastAsia="Arial" w:ascii="Arial"/>
          <w:sz w:val="20"/>
          <w:szCs w:val="20"/>
        </w:rPr>
        <w:tabs>
          <w:tab w:pos="1720" w:val="left"/>
        </w:tabs>
        <w:jc w:val="left"/>
        <w:spacing w:before="60"/>
        <w:ind w:left="1728" w:right="1197" w:hanging="432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Selected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evelop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several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different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Followed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emented.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0"/>
        <w:ind w:left="1259" w:right="125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ticketing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signific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tracking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3"/>
        <w:ind w:left="1152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Selected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complishm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720" w:val="left"/>
        </w:tabs>
        <w:jc w:val="left"/>
        <w:spacing w:before="88" w:lineRule="exact" w:line="220"/>
        <w:ind w:left="1728" w:right="1284" w:hanging="432"/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Played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nego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largest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any’s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history,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covering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10,0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termina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,500,000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82"/>
        <w:ind w:left="1260" w:right="1180"/>
        <w:sectPr>
          <w:pgMar w:header="0" w:footer="362" w:top="660" w:bottom="280" w:left="0" w:right="0"/>
          <w:pgSz w:w="12240" w:h="15840"/>
        </w:sectPr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Achieve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accoun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netratio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severa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larg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NCY-base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companie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improvin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lations.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78"/>
        <w:ind w:left="1114" w:right="116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BEN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AMIN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GERARD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                                                                                          </w:t>
      </w:r>
      <w:r>
        <w:rPr>
          <w:rFonts w:cs="Arial" w:hAnsi="Arial" w:eastAsia="Arial" w:ascii="Arial"/>
          <w:b/>
          <w:spacing w:val="3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Page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52" w:right="4039" w:firstLine="144"/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sman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ntinue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ROJ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CT</w:t>
      </w: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G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37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(2002-200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Planned,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ssful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 w:right="1368"/>
      </w:pPr>
      <w:r>
        <w:pict>
          <v:shape style="position:absolute;margin-left:37.5271pt;margin-top:153.938pt;width:527.955pt;height:250.001pt;mso-position-horizontal-relative:page;mso-position-vertical-relative:paragraph;z-index:-245;rotation:300" type="#_x0000_t136" fillcolor="#000000" stroked="f">
            <o:extrusion v:ext="view" autorotationcenter="t"/>
            <v:textpath style="font-family:&amp;quot;Arial&amp;quot;;font-size:250pt;v-text-kern:t;mso-text-shadow:auto" string="After"/>
            <w10:wrap type="none"/>
          </v:shape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Shipping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(SAP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Identif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interviewed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vendors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facilitat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biddi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winni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vendors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overseei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install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ardware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sful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completion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timelines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traints.</w:t>
      </w:r>
    </w:p>
    <w:p>
      <w:pPr>
        <w:rPr>
          <w:rFonts w:cs="Arial" w:hAnsi="Arial" w:eastAsia="Arial" w:ascii="Arial"/>
          <w:sz w:val="20"/>
          <w:szCs w:val="20"/>
        </w:rPr>
        <w:tabs>
          <w:tab w:pos="1720" w:val="left"/>
        </w:tabs>
        <w:jc w:val="left"/>
        <w:spacing w:before="59"/>
        <w:ind w:left="1728" w:right="1274" w:hanging="432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Established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exico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Australia,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gkok,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kyo,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mploye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effectively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local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59"/>
        <w:ind w:left="1261" w:right="122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crea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rai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720" w:val="left"/>
        </w:tabs>
        <w:jc w:val="left"/>
        <w:spacing w:before="59"/>
        <w:ind w:left="1728" w:right="1755" w:hanging="432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Col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trave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off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worl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2"/>
        <w:ind w:left="1152"/>
      </w:pPr>
      <w:r>
        <w:rPr>
          <w:rFonts w:cs="Arial" w:hAnsi="Arial" w:eastAsia="Arial" w:ascii="Arial"/>
          <w:b/>
          <w:i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4"/>
          <w:w w:val="100"/>
          <w:sz w:val="20"/>
          <w:szCs w:val="20"/>
        </w:rPr>
        <w:t>lect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4"/>
          <w:w w:val="100"/>
          <w:sz w:val="20"/>
          <w:szCs w:val="20"/>
        </w:rPr>
        <w:t>compli</w:t>
      </w:r>
      <w:r>
        <w:rPr>
          <w:rFonts w:cs="Arial" w:hAnsi="Arial" w:eastAsia="Arial" w:ascii="Arial"/>
          <w:b/>
          <w:i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5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-4"/>
          <w:w w:val="100"/>
          <w:sz w:val="20"/>
          <w:szCs w:val="20"/>
        </w:rPr>
        <w:t>ment: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720" w:val="left"/>
        </w:tabs>
        <w:jc w:val="left"/>
        <w:spacing w:before="88" w:lineRule="exact" w:line="220"/>
        <w:ind w:left="1728" w:right="1194" w:hanging="432"/>
      </w:pPr>
      <w:r>
        <w:rPr>
          <w:rFonts w:cs="Times New Roman" w:hAnsi="Times New Roman" w:eastAsia="Times New Roman" w:ascii="Times New Roman"/>
          <w:w w:val="2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ippin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fi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ncie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slash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duce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npo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sav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ECHNI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UPPORT</w:t>
      </w:r>
      <w:r>
        <w:rPr>
          <w:rFonts w:cs="Arial" w:hAnsi="Arial" w:eastAsia="Arial" w:ascii="Arial"/>
          <w:b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4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39"/>
          <w:w w:val="100"/>
          <w:sz w:val="16"/>
          <w:szCs w:val="16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(20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1-2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 w:lineRule="exact" w:line="220"/>
        <w:ind w:left="1152" w:right="141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efficient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ds-on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steadily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0"/>
        <w:ind w:left="1261" w:right="1164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Impr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lit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mmu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withi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tme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0"/>
        <w:ind w:left="1261" w:right="1205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Wrote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ranet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9"/>
        <w:ind w:left="1296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</w:t>
      </w:r>
      <w:r>
        <w:rPr>
          <w:rFonts w:cs="Verdana" w:hAnsi="Verdana" w:eastAsia="Verdana" w:ascii="Verdana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employe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liaised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flow.</w:t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4725" w:right="4576"/>
      </w:pPr>
      <w:r>
        <w:pict>
          <v:group style="position:absolute;margin-left:57.6pt;margin-top:8.38313pt;width:177.9pt;height:0pt;mso-position-horizontal-relative:page;mso-position-vertical-relative:paragraph;z-index:-247" coordorigin="1152,168" coordsize="3558,0">
            <v:shape style="position:absolute;left:1152;top:168;width:3558;height:0" coordorigin="1152,168" coordsize="3558,0" path="m1152,168l4710,168e" filled="f" stroked="t" strokeweight="0.7pt" strokecolor="#000000">
              <v:path arrowok="t"/>
            </v:shape>
            <w10:wrap type="none"/>
          </v:group>
        </w:pict>
      </w:r>
      <w:r>
        <w:pict>
          <v:group style="position:absolute;margin-left:383.76pt;margin-top:8.38312pt;width:169.74pt;height:0pt;mso-position-horizontal-relative:page;mso-position-vertical-relative:paragraph;z-index:-246" coordorigin="7675,168" coordsize="3395,0">
            <v:shape style="position:absolute;left:7675;top:168;width:3395;height:0" coordorigin="7675,168" coordsize="3395,0" path="m7675,168l11070,168e" filled="f" stroked="t" strokeweight="0.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DU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ATI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99"/>
          <w:sz w:val="19"/>
          <w:szCs w:val="19"/>
        </w:rPr>
        <w:t>ROFESSIONAL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267" w:right="326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Diploma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Computer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NSTITUTE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890" w:right="4890"/>
      </w:pPr>
      <w:r>
        <w:rPr>
          <w:rFonts w:cs="Arial" w:hAnsi="Arial" w:eastAsia="Arial" w:ascii="Arial"/>
          <w:i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Professi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nal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vel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ent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9"/>
        <w:ind w:left="4367" w:right="436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Train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Clinic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5021" w:right="5021"/>
      </w:pPr>
      <w:r>
        <w:rPr>
          <w:rFonts w:cs="Arial" w:hAnsi="Arial" w:eastAsia="Arial" w:ascii="Arial"/>
          <w:i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Professional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Affiliations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9" w:lineRule="auto" w:line="303"/>
        <w:ind w:left="4000" w:right="40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American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itute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Licens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rtga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NY,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AZ,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879" w:right="4881"/>
      </w:pPr>
      <w:r>
        <w:rPr>
          <w:rFonts w:cs="Arial" w:hAnsi="Arial" w:eastAsia="Arial" w:ascii="Arial"/>
          <w:i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Professi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nal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Me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bershi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s: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8"/>
        <w:ind w:left="2154" w:right="215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Education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Committee,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Committee</w:t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480" w:right="348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Econom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pment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Committee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altors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Walk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mmittee,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Captain</w:t>
      </w:r>
    </w:p>
    <w:sectPr>
      <w:pgMar w:header="0" w:footer="362" w:top="640" w:bottom="280" w:left="0" w:right="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763.89pt;width:611.993pt;height:23.2153pt;mso-position-horizontal-relative:page;mso-position-vertical-relative:page;z-index:-256" coordorigin="0,15278" coordsize="12240,464">
          <v:shape type="#_x0000_t75" style="position:absolute;left:0;top:15278;width:12240;height:102">
            <v:imagedata o:title="" r:id="rId1"/>
          </v:shape>
          <v:shape type="#_x0000_t75" style="position:absolute;left:293;top:15364;width:324;height:372">
            <v:imagedata o:title="" r:id="rId2"/>
          </v:shape>
          <v:shape style="position:absolute;left:288;top:15360;width:332;height:379" coordorigin="288,15360" coordsize="332,379" path="m556,15738l559,15739,558,15733,555,15735,553,15736,556,15738xe" filled="t" fillcolor="#BEC0C2" stroked="f">
            <v:path arrowok="t"/>
            <v:fill/>
          </v:shape>
          <v:shape style="position:absolute;left:288;top:15360;width:332;height:379" coordorigin="288,15360" coordsize="332,379" path="m618,15422l614,15424,377,15364,374,15366,375,15361,373,15360,372,15363,295,15661,291,15664,290,15665,288,15675,295,15668,296,15667,297,15660,377,15367,614,15427,616,15428,620,15425,620,15423,618,15422xe" filled="t" fillcolor="#BEC0C2" stroked="f">
            <v:path arrowok="t"/>
            <v:fill/>
          </v:shape>
          <v:shape style="position:absolute;left:288;top:15360;width:332;height:379" coordorigin="288,15360" coordsize="332,379" path="m372,15363l290,15665,291,15664,295,15661,372,15363xe" filled="t" fillcolor="#BEC0C2" stroked="f">
            <v:path arrowok="t"/>
            <v:fill/>
          </v:shape>
          <v:shape style="position:absolute;left:288;top:15360;width:332;height:379" coordorigin="288,15360" coordsize="332,379" path="m297,15660l296,15667,295,15668,305,15662,320,15660,338,15660,358,15663,380,15668,404,15675,428,15683,452,15692,475,15701,496,15710,516,15719,532,15726,544,15732,553,15736,555,15735,558,15733,559,15739,560,15736,620,15425,616,15428,614,15427,555,15731,554,15731,545,15726,532,15720,516,15713,497,15705,477,15696,454,15687,431,15678,407,15671,384,15664,362,15659,341,15655,323,15654,307,15656,297,15660xe" filled="t" fillcolor="#BEC0C2" stroked="f">
            <v:path arrowok="t"/>
            <v:fill/>
          </v:shape>
          <v:shape style="position:absolute;left:288;top:15360;width:332;height:379" coordorigin="288,15360" coordsize="332,379" path="m377,15364l614,15424,618,15422,375,15361,374,15366,377,15364xe" filled="t" fillcolor="#BEC0C2" stroked="f">
            <v:path arrowok="t"/>
            <v:fill/>
          </v:shape>
          <v:shape style="position:absolute;left:322;top:15421;width:280;height:241" coordorigin="322,15421" coordsize="280,241" path="m369,15610l369,15611,369,15609,368,15608,366,15611,366,15612,332,15650,332,15649,332,15650,327,15656,322,15661,326,15661,330,15659,336,15656,337,15655,379,15629,380,15629,383,15626,394,15619,410,15606,430,15589,450,15571,469,15555,483,15543,489,15537,490,15538,497,15537,498,15530,497,15530,511,15517,512,15518,516,15524,524,15530,521,15511,523,15510,543,15493,561,15476,576,15462,588,15451,595,15444,598,15441,602,15437,599,15428,589,15421,588,15421,585,15423,583,15423,572,15431,554,15445,533,15462,512,15480,494,15496,483,15506,480,15508,481,15510,483,15512,482,15510,481,15509,479,15508,473,15508,471,15515,472,15516,457,15527,439,15543,419,15561,400,15578,383,15594,372,15605,369,15608,369,15610xe" filled="t" fillcolor="#919395" stroked="f">
            <v:path arrowok="t"/>
            <v:fill/>
          </v:shape>
          <v:shape style="position:absolute;left:322;top:15421;width:280;height:241" coordorigin="322,15421" coordsize="280,241" path="m602,15444l602,15440,598,15441,593,15451,587,15459,575,15470,555,15486,526,15508,523,15510,521,15511,524,15530,527,15511,586,15468,602,15444xe" filled="t" fillcolor="#919395" stroked="f">
            <v:path arrowok="t"/>
            <v:fill/>
          </v:shape>
          <v:shape style="position:absolute;left:322;top:15421;width:280;height:241" coordorigin="322,15421" coordsize="280,241" path="m512,15518l511,15517,497,15530,512,15518xe" filled="t" fillcolor="#919395" stroked="f">
            <v:path arrowok="t"/>
            <v:fill/>
          </v:shape>
          <v:shape style="position:absolute;left:296;top:15489;width:47;height:174" coordorigin="296,15489" coordsize="47,174" path="m344,15489l296,15664,305,15654,322,15656,344,15489xe" filled="t" fillcolor="#BEC0C2" stroked="f">
            <v:path arrowok="t"/>
            <v:fill/>
          </v:shape>
          <v:shape style="position:absolute;left:542;top:15425;width:75;height:310" coordorigin="542,15425" coordsize="75,310" path="m617,15425l542,15728,557,15735,617,15425xe" filled="t" fillcolor="#BEC0C2" stroked="f">
            <v:path arrowok="t"/>
            <v:fill/>
          </v:shape>
          <v:shape type="#_x0000_t75" style="position:absolute;left:333;top:15600;width:51;height:47">
            <v:imagedata o:title="" r:id="rId3"/>
          </v:shape>
          <v:shape style="position:absolute;left:331;top:15597;width:51;height:51" coordorigin="331,15597" coordsize="51,51" path="m370,15601l370,15599,369,15597,368,15599,368,15600,370,15601xe" filled="t" fillcolor="#616264" stroked="f">
            <v:path arrowok="t"/>
            <v:fill/>
          </v:shape>
          <v:shape style="position:absolute;left:331;top:15597;width:51;height:51" coordorigin="331,15597" coordsize="51,51" path="m384,15618l386,15617,384,15615,383,15618,338,15648,384,15618xe" filled="t" fillcolor="#616264" stroked="f">
            <v:path arrowok="t"/>
            <v:fill/>
          </v:shape>
          <v:shape style="position:absolute;left:331;top:15597;width:51;height:51" coordorigin="331,15597" coordsize="51,51" path="m338,15645l337,15645,338,15648,338,15648,338,15645xe" filled="t" fillcolor="#616264" stroked="f">
            <v:path arrowok="t"/>
            <v:fill/>
          </v:shape>
          <v:shape style="position:absolute;left:331;top:15597;width:51;height:51" coordorigin="331,15597" coordsize="51,51" path="m334,15648l334,15642,332,15643,334,15648xe" filled="t" fillcolor="#616264" stroked="f">
            <v:path arrowok="t"/>
            <v:fill/>
          </v:shape>
          <v:shape style="position:absolute;left:331;top:15597;width:51;height:51" coordorigin="331,15597" coordsize="51,51" path="m368,15599l332,15641,331,15642,332,15643,334,15642,334,15648,338,15648,337,15645,338,15645,338,15648,383,15618,384,15615,372,15608,383,15615,382,15617,381,15617,337,15645,336,15645,335,15642,334,15642,334,15641,368,15599xe" filled="t" fillcolor="#616264" stroked="f">
            <v:path arrowok="t"/>
            <v:fill/>
          </v:shape>
          <v:shape style="position:absolute;left:331;top:15597;width:51;height:51" coordorigin="331,15597" coordsize="51,51" path="m372,15608l370,15599,370,15601,368,15600,368,15599,334,15641,334,15642,368,15602,370,15610,381,15617,382,15617,383,15615,372,15608xe" filled="t" fillcolor="#616264" stroked="f">
            <v:path arrowok="t"/>
            <v:fill/>
          </v:shape>
          <v:shape type="#_x0000_t75" style="position:absolute;left:369;top:15504;width:119;height:112">
            <v:imagedata o:title="" r:id="rId4"/>
          </v:shape>
          <v:shape style="position:absolute;left:458;top:15505;width:11;height:10" coordorigin="458,15505" coordsize="11,10" path="m458,15515l469,15505,458,15515xe" filled="t" fillcolor="#125B9D" stroked="f">
            <v:path arrowok="t"/>
            <v:fill/>
          </v:shape>
          <v:shape style="position:absolute;left:384;top:15609;width:9;height:7" coordorigin="384,15609" coordsize="9,7" path="m384,15615l393,15609,384,15615,384,15615xe" filled="t" fillcolor="#125B9D" stroked="f">
            <v:path arrowok="t"/>
            <v:fill/>
          </v:shape>
          <v:shape style="position:absolute;left:372;top:15514;width:117;height:102" coordorigin="372,15514" coordsize="117,102" path="m489,15526l489,15524,483,15514,487,15524,486,15525,482,15529,469,15541,450,15558,429,15577,409,15595,393,15609,384,15615,384,15615,372,15609,383,15615,395,15610,411,15596,431,15579,452,15561,470,15544,483,15531,487,15526,489,15526xe" filled="t" fillcolor="#125B9D" stroked="f">
            <v:path arrowok="t"/>
            <v:fill/>
          </v:shape>
          <v:shape style="position:absolute;left:367;top:15503;width:103;height:115" coordorigin="367,15503" coordsize="103,115" path="m370,15599l374,15595,386,15584,402,15567,421,15549,440,15531,458,15515,469,15505,458,15515,470,15506,471,15505,469,15503,455,15514,437,15530,418,15548,399,15567,383,15583,372,15594,368,15598,367,15599,370,15611,382,15617,384,15618,384,15618,395,15610,384,15615,383,15615,372,15609,370,15600,370,15599,370,15599xe" filled="t" fillcolor="#125B9D" stroked="f">
            <v:path arrowok="t"/>
            <v:fill/>
          </v:shape>
          <v:shape style="position:absolute;left:370;top:15599;width:2;height:10" coordorigin="370,15599" coordsize="2,10" path="m370,15600l372,15609,370,15599,370,15599,370,15600xe" filled="t" fillcolor="#125B9D" stroked="f">
            <v:path arrowok="t"/>
            <v:fill/>
          </v:shape>
          <v:shape style="position:absolute;left:469;top:15503;width:18;height:22" coordorigin="469,15503" coordsize="18,22" path="m470,15503l469,15503,471,15505,470,15506,481,15516,486,15525,487,15524,483,15514,471,15504,470,15503xe" filled="t" fillcolor="#125B9D" stroked="f">
            <v:path arrowok="t"/>
            <v:fill/>
          </v:shape>
          <v:shape style="position:absolute;left:483;top:15526;width:6;height:6" coordorigin="483,15526" coordsize="6,6" path="m487,15526l483,15531,489,15526,487,15526xe" filled="t" fillcolor="#125B9D" stroked="f">
            <v:path arrowok="t"/>
            <v:fill/>
          </v:shape>
          <v:shape type="#_x0000_t75" style="position:absolute;left:478;top:15409;width:117;height:109">
            <v:imagedata o:title="" r:id="rId5"/>
          </v:shape>
          <v:shape style="position:absolute;left:477;top:15408;width:120;height:112" coordorigin="477,15408" coordsize="120,112" path="m479,15498l477,15498,492,15511,479,15498xe" filled="t" fillcolor="#125B9D" stroked="f">
            <v:path arrowok="t"/>
            <v:fill/>
          </v:shape>
          <v:shape style="position:absolute;left:477;top:15408;width:120;height:112" coordorigin="477,15408" coordsize="120,112" path="m479,15496l480,15497,485,15493,498,15480,517,15463,538,15444,558,15427,573,15415,579,15411,573,15415,580,15411,590,15417,580,15411,579,15408,568,15416,551,15430,531,15447,510,15465,493,15481,481,15492,479,15496xe" filled="t" fillcolor="#125B9D" stroked="f">
            <v:path arrowok="t"/>
            <v:fill/>
          </v:shape>
          <v:shape style="position:absolute;left:477;top:15408;width:120;height:112" coordorigin="477,15408" coordsize="120,112" path="m579,15408l580,15411,590,15417,594,15426,594,15427,594,15426,592,15428,585,15436,573,15447,557,15463,537,15481,515,15500,496,15516,497,15517,496,15516,495,15510,480,15497,479,15496,481,15492,477,15496,477,15498,479,15498,492,15511,494,15518,495,15520,495,15517,497,15518,521,15498,544,15479,562,15461,577,15447,588,15436,595,15429,595,15425,592,15415,581,15409,579,15408xe" filled="t" fillcolor="#125B9D" stroked="f">
            <v:path arrowok="t"/>
            <v:fill/>
          </v:shape>
          <v:shape style="position:absolute;left:477;top:15408;width:120;height:112" coordorigin="477,15408" coordsize="120,112" path="m597,15425l592,15415,595,15425,595,15429,597,15427,597,15425xe" filled="t" fillcolor="#125B9D" stroked="f">
            <v:path arrowok="t"/>
            <v:fill/>
          </v:shape>
          <v:shape style="position:absolute;left:477;top:15408;width:120;height:112" coordorigin="477,15408" coordsize="120,112" path="m497,15518l495,15517,495,15520,496,15519,521,15498,497,15518xe" filled="t" fillcolor="#125B9D" stroked="f">
            <v:path arrowok="t"/>
            <v:fill/>
          </v:shape>
          <v:shape style="position:absolute;left:477;top:15408;width:120;height:112" coordorigin="477,15408" coordsize="120,112" path="m573,15415l579,15411,573,15415xe" filled="t" fillcolor="#125B9D" stroked="f">
            <v:path arrowok="t"/>
            <v:fill/>
          </v:shape>
          <v:shape type="#_x0000_t75" style="position:absolute;left:469;top:15497;width:27;height:30">
            <v:imagedata o:title="" r:id="rId6"/>
          </v:shape>
          <v:shape style="position:absolute;left:467;top:15495;width:30;height:33" coordorigin="467,15495" coordsize="30,33" path="m489,15526l494,15524,489,15525,489,15526xe" filled="t" fillcolor="#616264" stroked="f">
            <v:path arrowok="t"/>
            <v:fill/>
          </v:shape>
          <v:shape style="position:absolute;left:467;top:15495;width:30;height:33" coordorigin="467,15495" coordsize="30,33" path="m493,15507l495,15518,497,15517,493,15507xe" filled="t" fillcolor="#616264" stroked="f">
            <v:path arrowok="t"/>
            <v:fill/>
          </v:shape>
          <v:shape style="position:absolute;left:467;top:15495;width:30;height:33" coordorigin="467,15495" coordsize="30,33" path="m488,15525l487,15527,487,15528,488,15525xe" filled="t" fillcolor="#616264" stroked="f">
            <v:path arrowok="t"/>
            <v:fill/>
          </v:shape>
          <v:shape style="position:absolute;left:467;top:15495;width:30;height:33" coordorigin="467,15495" coordsize="30,33" path="m478,15495l475,15495,477,15498,477,15498,478,15495xe" filled="t" fillcolor="#616264" stroked="f">
            <v:path arrowok="t"/>
            <v:fill/>
          </v:shape>
          <v:shape style="position:absolute;left:467;top:15495;width:30;height:33" coordorigin="467,15495" coordsize="30,33" path="m479,15514l487,15527,488,15525,488,15525,488,15525,487,15528,489,15528,491,15527,497,15525,495,15518,494,15524,489,15526,489,15525,481,15512,470,15503,479,15514xe" filled="t" fillcolor="#616264" stroked="f">
            <v:path arrowok="t"/>
            <v:fill/>
          </v:shape>
          <v:shape style="position:absolute;left:467;top:15495;width:30;height:33" coordorigin="467,15495" coordsize="30,33" path="m470,15503l468,15505,470,15504,470,15503,470,15503xe" filled="t" fillcolor="#616264" stroked="f">
            <v:path arrowok="t"/>
            <v:fill/>
          </v:shape>
          <v:shape style="position:absolute;left:467;top:15495;width:30;height:33" coordorigin="467,15495" coordsize="30,33" path="m470,15496l467,15503,468,15504,468,15505,470,15503,470,15503,470,15504,468,15505,479,15514,470,15503,472,15498,477,15498,490,15508,495,15518,497,15525,497,15518,497,15517,495,15518,493,15507,478,15496,478,15495,477,15498,477,15498,475,15495,470,15496xe" filled="t" fillcolor="#616264" stroked="f">
            <v:path arrowok="t"/>
            <v:fill/>
          </v:shape>
          <v:shape type="#_x0000_t75" style="position:absolute;left:509;top:15427;width:90;height:90">
            <v:imagedata o:title="" r:id="rId7"/>
          </v:shape>
          <v:shape style="position:absolute;left:511;top:15425;width:89;height:89" coordorigin="511,15425" coordsize="89,89" path="m524,15496l556,15470,577,15451,589,15438,595,15430,596,15428,597,15430,598,15429,582,15453,584,15455,584,15455,600,15431,600,15430,600,15427,598,15426,598,15426,596,15425,594,15426,594,15427,592,15429,586,15437,573,15451,551,15471,523,15494,523,15494,515,15503,522,15498,524,15496xe" filled="t" fillcolor="#616264" stroked="f">
            <v:path arrowok="t"/>
            <v:fill/>
          </v:shape>
          <v:shape style="position:absolute;left:511;top:15425;width:89;height:89" coordorigin="511,15425" coordsize="89,89" path="m515,15503l523,15494,513,15500,512,15507,511,15509,512,15510,513,15512,514,15512,516,15514,519,15513,523,15512,525,15507,526,15499,584,15455,582,15453,598,15429,582,15453,527,15499,526,15500,524,15498,524,15498,523,15508,520,15510,518,15510,517,15511,515,15510,514,15508,514,15507,515,15503xe" filled="t" fillcolor="#616264" stroked="f">
            <v:path arrowok="t"/>
            <v:fill/>
          </v:shape>
          <v:shape style="position:absolute;left:511;top:15425;width:89;height:89" coordorigin="511,15425" coordsize="89,89" path="m594,15427l594,15427e" filled="t" fillcolor="#616264" stroked="f">
            <v:path arrowok="t"/>
            <v:fill/>
          </v:shape>
          <v:shape style="position:absolute;left:511;top:15425;width:89;height:89" coordorigin="511,15425" coordsize="89,89" path="m527,15499l582,15453,524,15498,526,15500,527,15499xe" filled="t" fillcolor="#616264" stroked="f">
            <v:path arrowok="t"/>
            <v:fill/>
          </v:shape>
          <v:shape type="#_x0000_t75" style="position:absolute;left:580;top:15407;width:19;height:20">
            <v:imagedata o:title="" r:id="rId8"/>
          </v:shape>
          <v:shape style="position:absolute;left:578;top:15406;width:22;height:23" coordorigin="578,15406" coordsize="22,23" path="m590,15421l594,15427,594,15429,594,15426,596,15426,597,15423,600,15424,600,15423,598,15422,597,15423,595,15425,593,15419,582,15410,580,15411,580,15408,579,15409,578,15410,579,15411,590,15421xe" filled="t" fillcolor="#616264" stroked="f">
            <v:path arrowok="t"/>
            <v:fill/>
          </v:shape>
          <v:shape style="position:absolute;left:578;top:15406;width:22;height:23" coordorigin="578,15406" coordsize="22,23" path="m583,15406l580,15408,580,15411,582,15410,582,15410,585,15408,594,15415,597,15423,598,15422,600,15423,597,15413,586,15406,585,15406,583,15406,581,15410,580,15409,583,15406xe" filled="t" fillcolor="#616264" stroked="f">
            <v:path arrowok="t"/>
            <v:fill/>
          </v:shape>
          <v:shape style="position:absolute;left:578;top:15406;width:22;height:23" coordorigin="578,15406" coordsize="22,23" path="m596,15426l594,15426,594,15429,596,15428,600,15424,597,15423,596,15426xe" filled="t" fillcolor="#616264" stroked="f">
            <v:path arrowok="t"/>
            <v:fill/>
          </v:shape>
          <v:shape style="position:absolute;left:578;top:15406;width:22;height:23" coordorigin="578,15406" coordsize="22,23" path="m583,15406l580,15409,581,15410,583,15406xe" filled="t" fillcolor="#616264" stroked="f">
            <v:path arrowok="t"/>
            <v:fill/>
          </v:shape>
          <v:shape type="#_x0000_t75" style="position:absolute;left:366;top:15598;width:18;height:21">
            <v:imagedata o:title="" r:id="rId9"/>
          </v:shape>
          <v:shape style="position:absolute;left:365;top:15598;width:21;height:25" coordorigin="365,15598" coordsize="21,25" path="m367,15598l368,15598,365,15601,365,15602,367,15613,367,15603,367,15601,367,15599,367,15598xe" filled="t" fillcolor="#616264" stroked="f">
            <v:path arrowok="t"/>
            <v:fill/>
          </v:shape>
          <v:shape style="position:absolute;left:365;top:15598;width:21;height:25" coordorigin="365,15598" coordsize="21,25" path="m369,15611l380,15618,381,15618,381,15617,380,15618,381,15618,380,15618,369,15611xe" filled="t" fillcolor="#616264" stroked="f">
            <v:path arrowok="t"/>
            <v:fill/>
          </v:shape>
          <v:shape style="position:absolute;left:365;top:15598;width:21;height:25" coordorigin="365,15598" coordsize="21,25" path="m369,15609l381,15617,383,15616,371,15607,370,15598,370,15599,368,15602,368,15606,369,15609,369,15611,369,15609xe" filled="t" fillcolor="#616264" stroked="f">
            <v:path arrowok="t"/>
            <v:fill/>
          </v:shape>
          <v:shape style="position:absolute;left:365;top:15598;width:21;height:25" coordorigin="365,15598" coordsize="21,25" path="m385,15618l386,15617,384,15616,383,15618,381,15620,385,15618xe" filled="t" fillcolor="#616264" stroked="f">
            <v:path arrowok="t"/>
            <v:fill/>
          </v:shape>
          <v:shape style="position:absolute;left:365;top:15598;width:21;height:25" coordorigin="365,15598" coordsize="21,25" path="m368,15598l367,15598,367,15599,367,15601,367,15603,367,15613,379,15620,380,15621,381,15620,383,15618,384,15616,371,15607,383,15616,381,15617,381,15618,380,15618,369,15611,369,15609,368,15606,368,15602,368,15602,370,15599,370,15598,371,15595,368,15598xe" filled="t" fillcolor="#616264" stroked="f">
            <v:path arrowok="t"/>
            <v:fill/>
          </v:shape>
          <v:shape type="#_x0000_t75" style="position:absolute;left:512;top:15424;width:87;height:89">
            <v:imagedata o:title="" r:id="rId10"/>
          </v:shape>
          <v:shape type="#_x0000_t75" style="position:absolute;left:299;top:15658;width:243;height:70">
            <v:imagedata o:title="" r:id="rId11"/>
          </v:shape>
          <v:shape type="#_x0000_t75" style="position:absolute;left:325;top:15366;width:1803;height:339">
            <v:imagedata o:title="" r:id="rId12"/>
          </v:shape>
          <w10:wrap type="none"/>
        </v:group>
      </w:pict>
    </w:r>
    <w:r>
      <w:pict>
        <v:shape type="#_x0000_t202" style="position:absolute;margin-left:226.889pt;margin-top:776.6pt;width:158.222pt;height:10pt;mso-position-horizontal-relative:page;mso-position-vertical-relative:page;z-index:-25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Resume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Contributed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4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for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-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Sample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Purposes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2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Only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90.857pt;margin-top:776.6pt;width:114.943pt;height:10pt;mso-position-horizontal-relative:page;mso-position-vertical-relative:page;z-index:-25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hyperlink r:id="rId13"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Written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4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by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©AResumeWizard.com</w:t>
                  </w:r>
                </w:hyperlink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bgerrard@gnet.com" TargetMode="External"/><Relationship Id="rId6" Type="http://schemas.openxmlformats.org/officeDocument/2006/relationships/hyperlink" Target="mailto:bgerard@gnet.com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image" Target="media\image2.png"/><Relationship Id="rId3" Type="http://schemas.openxmlformats.org/officeDocument/2006/relationships/image" Target="media\image3.png"/><Relationship Id="rId4" Type="http://schemas.openxmlformats.org/officeDocument/2006/relationships/image" Target="media\image4.png"/><Relationship Id="rId5" Type="http://schemas.openxmlformats.org/officeDocument/2006/relationships/image" Target="media\image5.png"/><Relationship Id="rId6" Type="http://schemas.openxmlformats.org/officeDocument/2006/relationships/image" Target="media\image6.png"/><Relationship Id="rId7" Type="http://schemas.openxmlformats.org/officeDocument/2006/relationships/image" Target="media\image7.png"/><Relationship Id="rId8" Type="http://schemas.openxmlformats.org/officeDocument/2006/relationships/image" Target="media\image8.png"/><Relationship Id="rId9" Type="http://schemas.openxmlformats.org/officeDocument/2006/relationships/image" Target="media\image9.png"/><Relationship Id="rId10" Type="http://schemas.openxmlformats.org/officeDocument/2006/relationships/image" Target="media\image10.png"/><Relationship Id="rId11" Type="http://schemas.openxmlformats.org/officeDocument/2006/relationships/image" Target="media\image11.png"/><Relationship Id="rId12" Type="http://schemas.openxmlformats.org/officeDocument/2006/relationships/image" Target="media\image12.png"/><Relationship Id="rId13" Type="http://schemas.openxmlformats.org/officeDocument/2006/relationships/hyperlink" Target="http://www.aresumewizard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